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E06282" w:rsidRPr="00E06282">
        <w:t xml:space="preserve">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732E31">
        <w:rPr>
          <w:b/>
          <w:sz w:val="24"/>
          <w:szCs w:val="24"/>
        </w:rPr>
        <w:t>02</w:t>
      </w:r>
      <w:r w:rsidR="00FB2B40">
        <w:rPr>
          <w:b/>
          <w:sz w:val="24"/>
          <w:szCs w:val="24"/>
        </w:rPr>
        <w:t>5</w:t>
      </w:r>
      <w:r w:rsidR="00390B9F">
        <w:rPr>
          <w:b/>
          <w:sz w:val="24"/>
          <w:szCs w:val="24"/>
        </w:rPr>
        <w:t>/2023</w:t>
      </w:r>
    </w:p>
    <w:p w:rsidR="00390B9F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bookmarkStart w:id="0" w:name="_GoBack"/>
      <w:bookmarkEnd w:id="0"/>
      <w:r w:rsidR="00FB2B40" w:rsidRPr="00AB652B">
        <w:rPr>
          <w:b/>
          <w:sz w:val="24"/>
          <w:szCs w:val="24"/>
        </w:rPr>
        <w:t xml:space="preserve"> </w:t>
      </w:r>
      <w:r w:rsidR="00FB2B40">
        <w:rPr>
          <w:b/>
          <w:sz w:val="24"/>
          <w:szCs w:val="24"/>
        </w:rPr>
        <w:t>4499</w:t>
      </w:r>
      <w:r w:rsidR="00FB2B40" w:rsidRPr="00AB652B">
        <w:rPr>
          <w:b/>
          <w:sz w:val="24"/>
          <w:szCs w:val="24"/>
        </w:rPr>
        <w:t>/202</w:t>
      </w:r>
      <w:r w:rsidR="00FB2B40">
        <w:rPr>
          <w:b/>
          <w:sz w:val="24"/>
          <w:szCs w:val="24"/>
        </w:rPr>
        <w:t>2</w:t>
      </w:r>
    </w:p>
    <w:p w:rsidR="00EC5A1C" w:rsidRDefault="00390B9F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1A7" w:rsidRDefault="00DF21A7">
      <w:r>
        <w:separator/>
      </w:r>
    </w:p>
  </w:endnote>
  <w:endnote w:type="continuationSeparator" w:id="0">
    <w:p w:rsidR="00DF21A7" w:rsidRDefault="00DF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FB2B40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1A7" w:rsidRDefault="00DF21A7">
      <w:r>
        <w:separator/>
      </w:r>
    </w:p>
  </w:footnote>
  <w:footnote w:type="continuationSeparator" w:id="0">
    <w:p w:rsidR="00DF21A7" w:rsidRDefault="00DF21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2F4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5115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2B7"/>
    <w:rsid w:val="00DE6776"/>
    <w:rsid w:val="00DE6CA3"/>
    <w:rsid w:val="00DF07F1"/>
    <w:rsid w:val="00DF08F5"/>
    <w:rsid w:val="00DF0CDF"/>
    <w:rsid w:val="00DF21A7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2B40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EF043-E46D-419F-9CDA-C99A47702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0</TotalTime>
  <Pages>1</Pages>
  <Words>187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2023-03-17T13:37:00Z</cp:lastPrinted>
  <dcterms:created xsi:type="dcterms:W3CDTF">2023-05-09T14:58:00Z</dcterms:created>
  <dcterms:modified xsi:type="dcterms:W3CDTF">2023-05-09T14:58:00Z</dcterms:modified>
</cp:coreProperties>
</file>